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1C7275" w:rsidRPr="006255FE" w14:paraId="380FE6D2" w14:textId="77777777" w:rsidTr="000A1626">
        <w:tc>
          <w:tcPr>
            <w:tcW w:w="2660" w:type="dxa"/>
          </w:tcPr>
          <w:p w14:paraId="4BD43854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Hlk226628490"/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2781C283" w14:textId="2436A1DD" w:rsidR="001C7275" w:rsidRPr="001C7275" w:rsidRDefault="00754077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bCs/>
              </w:rPr>
              <w:t>Vzdrževanje obstoječe aplikacije Skupno zajemno mesto (SZM) za obdobje 2026-2029</w:t>
            </w:r>
          </w:p>
        </w:tc>
      </w:tr>
      <w:tr w:rsidR="001C7275" w:rsidRPr="006255FE" w14:paraId="54C3DF35" w14:textId="77777777" w:rsidTr="000A1626">
        <w:tc>
          <w:tcPr>
            <w:tcW w:w="2660" w:type="dxa"/>
          </w:tcPr>
          <w:p w14:paraId="5516C7DA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5FDCD8F" w14:textId="794BFA05" w:rsidR="001C7275" w:rsidRPr="006255FE" w:rsidRDefault="00754077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 w:rsidRPr="00C27294">
              <w:rPr>
                <w:rFonts w:ascii="Arial" w:hAnsi="Arial" w:cs="Arial"/>
                <w:b/>
              </w:rPr>
              <w:t>/2</w:t>
            </w:r>
            <w:r>
              <w:rPr>
                <w:rFonts w:ascii="Arial" w:hAnsi="Arial" w:cs="Arial"/>
                <w:b/>
              </w:rPr>
              <w:t>6 EU</w:t>
            </w:r>
            <w:r w:rsidRPr="00C27294">
              <w:rPr>
                <w:rFonts w:ascii="Arial" w:hAnsi="Arial" w:cs="Arial"/>
                <w:b/>
              </w:rPr>
              <w:t xml:space="preserve"> 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JN MZ</w:t>
            </w:r>
            <w:r w:rsidR="004407BF">
              <w:rPr>
                <w:rFonts w:ascii="Arial" w:hAnsi="Arial" w:cs="Arial"/>
                <w:b/>
                <w:szCs w:val="20"/>
              </w:rPr>
              <w:t>E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Z</w:t>
            </w:r>
          </w:p>
        </w:tc>
      </w:tr>
      <w:bookmarkEnd w:id="0"/>
    </w:tbl>
    <w:p w14:paraId="7956E28C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153DFD16" w14:textId="77777777" w:rsidR="001C7275" w:rsidRDefault="001C7275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62301F3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080E694C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2BEA4DEB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6BC0AE2" w14:textId="77777777" w:rsidR="00271021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>Obrazec P</w:t>
      </w:r>
      <w:r w:rsidR="00F2508F" w:rsidRPr="00984C28">
        <w:rPr>
          <w:rFonts w:ascii="Arial" w:eastAsia="Times New Roman" w:hAnsi="Arial" w:cs="Arial"/>
          <w:bCs/>
          <w:szCs w:val="20"/>
        </w:rPr>
        <w:t>-2</w:t>
      </w:r>
      <w:r w:rsidR="00670A94">
        <w:rPr>
          <w:rFonts w:ascii="Arial" w:eastAsia="Times New Roman" w:hAnsi="Arial" w:cs="Arial"/>
          <w:bCs/>
          <w:szCs w:val="20"/>
        </w:rPr>
        <w:t>: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Prijava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874CDA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FA6A21" w14:textId="77777777" w:rsidR="001E03A3" w:rsidRPr="00984C28" w:rsidRDefault="001E03A3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4FC6284A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0004707C" w14:textId="77777777" w:rsidR="00A353F7" w:rsidRDefault="00A85F58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455BF11B" w14:textId="77777777" w:rsidR="001E03A3" w:rsidRPr="00984C28" w:rsidRDefault="001E03A3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33D6B27" w14:textId="77777777" w:rsidR="0065763E" w:rsidRPr="0065763E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1644B6C6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5248A4B" w14:textId="77777777" w:rsidR="000E6BD2" w:rsidRDefault="00A85F58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="00A353F7"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45DA3A36" w14:textId="77777777" w:rsidR="000E6BD2" w:rsidRPr="00984C28" w:rsidRDefault="000E6BD2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FF7F0B9" w14:textId="77777777" w:rsidR="00473A73" w:rsidRDefault="000E6BD2" w:rsidP="001E03A3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45DAD182" w14:textId="77777777" w:rsidR="001E03A3" w:rsidRPr="001E03A3" w:rsidRDefault="001E03A3" w:rsidP="00670A9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ED101" w14:textId="74904848" w:rsidR="00CA11B5" w:rsidRPr="007D1966" w:rsidRDefault="00CA11B5" w:rsidP="00CA11B5">
      <w:pPr>
        <w:widowControl/>
        <w:numPr>
          <w:ilvl w:val="0"/>
          <w:numId w:val="17"/>
        </w:numPr>
        <w:suppressAutoHyphens w:val="0"/>
        <w:spacing w:after="160" w:line="260" w:lineRule="exact"/>
        <w:jc w:val="both"/>
        <w:rPr>
          <w:rFonts w:ascii="Arial" w:hAnsi="Arial" w:cs="Arial"/>
          <w:b/>
          <w:szCs w:val="20"/>
        </w:rPr>
      </w:pPr>
      <w:r w:rsidRPr="007D1966">
        <w:rPr>
          <w:rFonts w:ascii="Arial" w:hAnsi="Arial" w:cs="Arial"/>
          <w:b/>
          <w:szCs w:val="20"/>
        </w:rPr>
        <w:t xml:space="preserve">Podatki o </w:t>
      </w:r>
      <w:r w:rsidR="0008497D" w:rsidRPr="007D1966">
        <w:rPr>
          <w:rFonts w:ascii="Arial" w:hAnsi="Arial" w:cs="Arial"/>
          <w:b/>
          <w:szCs w:val="20"/>
        </w:rPr>
        <w:t xml:space="preserve">strokovnjaku </w:t>
      </w:r>
      <w:r w:rsidR="007D1966">
        <w:rPr>
          <w:rFonts w:ascii="Arial" w:hAnsi="Arial" w:cs="Arial"/>
          <w:b/>
          <w:szCs w:val="20"/>
        </w:rPr>
        <w:t>z</w:t>
      </w:r>
      <w:r w:rsidR="0008497D" w:rsidRPr="007D1966">
        <w:rPr>
          <w:rFonts w:ascii="Arial" w:hAnsi="Arial" w:cs="Arial"/>
          <w:b/>
          <w:szCs w:val="20"/>
        </w:rPr>
        <w:t xml:space="preserve"> izkušnjami</w:t>
      </w:r>
      <w:r w:rsidR="007D1966" w:rsidRPr="007D1966">
        <w:rPr>
          <w:rFonts w:ascii="Arial" w:hAnsi="Arial" w:cs="Arial"/>
          <w:b/>
          <w:szCs w:val="20"/>
        </w:rPr>
        <w:t xml:space="preserve"> s programsko opremo za izdajanje dokumentov</w:t>
      </w:r>
      <w:r w:rsidR="0008497D" w:rsidRPr="007D1966">
        <w:rPr>
          <w:rFonts w:ascii="Arial" w:hAnsi="Arial" w:cs="Arial"/>
          <w:szCs w:val="20"/>
        </w:rPr>
        <w:t>:</w:t>
      </w:r>
    </w:p>
    <w:p w14:paraId="41E4F72B" w14:textId="2EEFDCA7" w:rsidR="00CA11B5" w:rsidRPr="000E299F" w:rsidRDefault="00CA11B5" w:rsidP="00CA11B5">
      <w:pPr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7D1966">
        <w:rPr>
          <w:rFonts w:ascii="Arial" w:hAnsi="Arial" w:cs="Arial"/>
          <w:bCs/>
          <w:szCs w:val="20"/>
        </w:rPr>
        <w:t>Obrazec za dokazovanje tehnične in strokovne sposobnosti v skladu s točko 9.4.1 obrazca "Navodila ponudnikom", v primeru, da ponudnik izkazuje izpolnjevanje pogoja pod drugo alinejo prvega odstavke navedene točke.</w:t>
      </w:r>
    </w:p>
    <w:p w14:paraId="67C08F1A" w14:textId="77777777" w:rsidR="00CA11B5" w:rsidRPr="00CA11B5" w:rsidRDefault="00CA11B5" w:rsidP="00CA11B5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76A43C11" w14:textId="5E61C49C" w:rsidR="00AF4E60" w:rsidRPr="00984C28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1A271D10" w14:textId="77777777" w:rsidR="00042C87" w:rsidRPr="00042C87" w:rsidRDefault="00042C87" w:rsidP="00042C87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kern w:val="2"/>
          <w:szCs w:val="20"/>
        </w:rPr>
      </w:pPr>
      <w:r w:rsidRPr="00042C87">
        <w:rPr>
          <w:rFonts w:ascii="Arial" w:hAnsi="Arial" w:cs="Arial"/>
          <w:bCs/>
          <w:szCs w:val="20"/>
        </w:rPr>
        <w:t xml:space="preserve">To točko obrazca izpolni/jo in podpiše/jo: </w:t>
      </w:r>
    </w:p>
    <w:p w14:paraId="6B40E21E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32F7D74" w14:textId="77777777" w:rsidR="00874CDA" w:rsidRDefault="00F2508F" w:rsidP="001E03A3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874CDA">
        <w:rPr>
          <w:rFonts w:ascii="Arial" w:hAnsi="Arial" w:cs="Arial"/>
          <w:bCs/>
          <w:szCs w:val="20"/>
        </w:rPr>
        <w:t>;</w:t>
      </w:r>
    </w:p>
    <w:p w14:paraId="3FEC9BFD" w14:textId="77777777" w:rsidR="00874CDA" w:rsidRPr="00754077" w:rsidRDefault="00874CDA" w:rsidP="00874CDA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754077">
        <w:rPr>
          <w:rFonts w:ascii="Arial" w:hAnsi="Arial" w:cs="Arial"/>
          <w:bCs/>
          <w:szCs w:val="20"/>
        </w:rPr>
        <w:t>v primeru nastopanja s podizvajalci, ponudnik in podizvajalci vsak zase.</w:t>
      </w:r>
    </w:p>
    <w:p w14:paraId="7329125F" w14:textId="77777777" w:rsidR="00A53339" w:rsidRPr="00754077" w:rsidRDefault="00890399" w:rsidP="001E03A3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754077">
        <w:rPr>
          <w:rFonts w:ascii="Arial" w:hAnsi="Arial" w:cs="Arial"/>
          <w:bCs/>
          <w:szCs w:val="20"/>
        </w:rPr>
        <w:br w:type="page"/>
      </w:r>
    </w:p>
    <w:p w14:paraId="09B2C212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29CBF43F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1065E836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308A127F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48B5D257" w14:textId="77777777" w:rsidTr="00871AC8">
        <w:trPr>
          <w:trHeight w:val="306"/>
          <w:jc w:val="center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BF4526D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70AF398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A2FD972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5840FD" w:rsidRPr="00984C28" w14:paraId="3D6DEF24" w14:textId="77777777" w:rsidTr="00871AC8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2532AFA" w14:textId="77777777" w:rsidR="005840FD" w:rsidRPr="00984C28" w:rsidRDefault="005840FD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4BA4645A" w14:textId="77777777" w:rsidR="005840FD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AABEFD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840FD" w:rsidRPr="00984C28" w14:paraId="7D3EB1FB" w14:textId="77777777" w:rsidTr="00871AC8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7BFC0A" w14:textId="77777777" w:rsidR="005840FD" w:rsidRPr="00984C28" w:rsidRDefault="005840FD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5880DBCE" w14:textId="77777777" w:rsidR="005840FD" w:rsidRPr="00984C28" w:rsidRDefault="00106271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7D554F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840FD" w:rsidRPr="00984C28" w14:paraId="178A5708" w14:textId="77777777" w:rsidTr="00871AC8">
        <w:trPr>
          <w:trHeight w:val="570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3ED4CE" w14:textId="77777777" w:rsidR="005840FD" w:rsidRPr="00754077" w:rsidRDefault="005840FD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754077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A76CEF6" w14:textId="77777777" w:rsidR="005840FD" w:rsidRPr="00754077" w:rsidRDefault="00106271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754077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754077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54077">
              <w:rPr>
                <w:rFonts w:ascii="Arial" w:hAnsi="Arial" w:cs="Arial"/>
                <w:szCs w:val="20"/>
              </w:rPr>
            </w:r>
            <w:r w:rsidRPr="00754077">
              <w:rPr>
                <w:rFonts w:ascii="Arial" w:hAnsi="Arial" w:cs="Arial"/>
                <w:szCs w:val="20"/>
              </w:rPr>
              <w:fldChar w:fldCharType="separate"/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AEE6AF7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754077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754077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54077">
              <w:rPr>
                <w:rFonts w:ascii="Arial" w:hAnsi="Arial" w:cs="Arial"/>
                <w:szCs w:val="20"/>
              </w:rPr>
            </w:r>
            <w:r w:rsidRPr="00754077">
              <w:rPr>
                <w:rFonts w:ascii="Arial" w:hAnsi="Arial" w:cs="Arial"/>
                <w:szCs w:val="20"/>
              </w:rPr>
              <w:fldChar w:fldCharType="separate"/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t> </w:t>
            </w:r>
            <w:r w:rsidRPr="00754077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31398475" w14:textId="16CAD1D9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871AC8">
        <w:rPr>
          <w:rFonts w:ascii="Arial" w:hAnsi="Arial" w:cs="Arial"/>
          <w:i/>
          <w:sz w:val="18"/>
          <w:szCs w:val="18"/>
        </w:rPr>
        <w:t>v primeru več partnerjev ali podizvajalcev dodati vrstice)</w:t>
      </w:r>
      <w:r w:rsidRPr="00944A84">
        <w:rPr>
          <w:rFonts w:ascii="Arial" w:hAnsi="Arial" w:cs="Arial"/>
          <w:i/>
          <w:sz w:val="18"/>
          <w:szCs w:val="18"/>
        </w:rPr>
        <w:t>)</w:t>
      </w:r>
    </w:p>
    <w:p w14:paraId="069B38FA" w14:textId="68DB7093" w:rsidR="005840FD" w:rsidRDefault="005840FD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57AB090" w14:textId="77777777" w:rsidR="00754077" w:rsidRDefault="0075407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EBD3481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2B940DE9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9E65D56" w14:textId="5FC6E450" w:rsidR="001C635F" w:rsidRPr="00532C21" w:rsidRDefault="00871AC8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4597A733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08664D" w:rsidRPr="00984C28" w14:paraId="43F4BBA2" w14:textId="77777777" w:rsidTr="008C0B5B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5F62C23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0082809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7B4CF490" w14:textId="77777777" w:rsidTr="008C0B5B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CF11F1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8F00719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09E30ECE" w14:textId="77777777" w:rsidTr="008C0B5B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24F3824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429926C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4F2E976A" w14:textId="77777777" w:rsidTr="008C0B5B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BBB8F2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AB2FA06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47BF8C4C" w14:textId="77777777" w:rsidTr="008C0B5B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73922D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BBABED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A761A5A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3FDDA0E6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47265DB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23BA5548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3E667303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7B571B58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20B6DBFE" w14:textId="77777777" w:rsidTr="008C0B5B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7C0F65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7C386047" w14:textId="77777777" w:rsidTr="008C0B5B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2227332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AA096D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571A0310" w14:textId="77777777" w:rsidTr="008C0B5B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9D2812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BB1644C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F619B1E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E8889C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0D7B6AA9" w14:textId="77777777" w:rsidTr="008C0B5B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F45528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7398EE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8BE9B2E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420CF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0020D2B7" w14:textId="77777777" w:rsidTr="008C0B5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7977B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2B76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4FA5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F377F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E5591" w:rsidRPr="00984C28" w14:paraId="76656878" w14:textId="77777777" w:rsidTr="008C0B5B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06637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6F9DF424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BFF14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D1966">
              <w:rPr>
                <w:rFonts w:ascii="Arial" w:hAnsi="Arial" w:cs="Arial"/>
                <w:bCs/>
                <w:szCs w:val="20"/>
              </w:rPr>
            </w:r>
            <w:r w:rsidR="007D19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D1966">
              <w:rPr>
                <w:rFonts w:ascii="Arial" w:hAnsi="Arial" w:cs="Arial"/>
                <w:bCs/>
                <w:szCs w:val="20"/>
              </w:rPr>
            </w:r>
            <w:r w:rsidR="007D19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  <w:tr w:rsidR="001E03A3" w:rsidRPr="00984C28" w14:paraId="6E611336" w14:textId="77777777" w:rsidTr="008C0B5B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65CB5E" w14:textId="77777777" w:rsidR="001E03A3" w:rsidRPr="001E03A3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7B378DB7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4AB01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D1966">
              <w:rPr>
                <w:rFonts w:ascii="Arial" w:hAnsi="Arial" w:cs="Arial"/>
                <w:bCs/>
                <w:szCs w:val="20"/>
              </w:rPr>
            </w:r>
            <w:r w:rsidR="007D19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D1966">
              <w:rPr>
                <w:rFonts w:ascii="Arial" w:hAnsi="Arial" w:cs="Arial"/>
                <w:bCs/>
                <w:szCs w:val="20"/>
              </w:rPr>
            </w:r>
            <w:r w:rsidR="007D19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1D2AF442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3E94259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6A316E9" w14:textId="77777777" w:rsidR="00697D2D" w:rsidRPr="00754077" w:rsidRDefault="00697D2D" w:rsidP="00697D2D">
      <w:pPr>
        <w:pStyle w:val="ListParagraph"/>
        <w:numPr>
          <w:ilvl w:val="1"/>
          <w:numId w:val="38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</w:rPr>
      </w:pPr>
      <w:r w:rsidRPr="00754077">
        <w:rPr>
          <w:rFonts w:ascii="Arial" w:hAnsi="Arial" w:cs="Arial"/>
          <w:b/>
          <w:bCs/>
          <w:szCs w:val="20"/>
        </w:rPr>
        <w:t>NASTOPANJE S PODIZVAJALCI</w:t>
      </w:r>
    </w:p>
    <w:p w14:paraId="69B2ECE4" w14:textId="77777777" w:rsidR="00697D2D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1036D799" w14:textId="77777777" w:rsidR="00697D2D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22F9CA39" w14:textId="77777777" w:rsidR="00697D2D" w:rsidRPr="00F73BE9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2F19F11" w14:textId="4778A278" w:rsidR="00754077" w:rsidRPr="00754077" w:rsidRDefault="00697D2D" w:rsidP="00754077">
      <w:pPr>
        <w:suppressAutoHyphens w:val="0"/>
        <w:spacing w:line="260" w:lineRule="exact"/>
        <w:rPr>
          <w:rFonts w:ascii="Arial" w:eastAsia="Times New Roman" w:hAnsi="Arial" w:cs="Arial"/>
          <w:kern w:val="0"/>
          <w:szCs w:val="20"/>
          <w:lang w:eastAsia="en-US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7D1966">
        <w:rPr>
          <w:rFonts w:ascii="Arial" w:hAnsi="Arial" w:cs="Arial"/>
          <w:bCs/>
          <w:szCs w:val="20"/>
        </w:rPr>
      </w:r>
      <w:r w:rsidR="007D196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7D1966">
        <w:rPr>
          <w:rFonts w:ascii="Arial" w:hAnsi="Arial" w:cs="Arial"/>
          <w:bCs/>
          <w:szCs w:val="20"/>
        </w:rPr>
      </w:r>
      <w:r w:rsidR="007D196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3ADD637" w14:textId="45FA6B42" w:rsidR="00697D2D" w:rsidRPr="00E8723D" w:rsidRDefault="008C0B5B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Ponudnik oziroma udeleženec v skupnem poslu, ki namerava uporabiti zmogljivosti drugih subjektov, mora za vsakega od teh subjektov predložiti izpolnjen </w:t>
      </w:r>
      <w:r w:rsidR="00697D2D" w:rsidRPr="00E8723D">
        <w:rPr>
          <w:rFonts w:ascii="Arial" w:hAnsi="Arial" w:cs="Arial"/>
          <w:b/>
          <w:szCs w:val="20"/>
        </w:rPr>
        <w:t>obrazec P-6</w:t>
      </w:r>
      <w:r w:rsidR="00670A94">
        <w:rPr>
          <w:rFonts w:ascii="Arial" w:hAnsi="Arial" w:cs="Arial"/>
          <w:b/>
          <w:szCs w:val="20"/>
        </w:rPr>
        <w:t xml:space="preserve"> </w:t>
      </w:r>
      <w:r w:rsidR="00697D2D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="00697D2D" w:rsidRPr="00E8723D">
        <w:rPr>
          <w:rFonts w:ascii="Arial" w:hAnsi="Arial" w:cs="Arial"/>
          <w:szCs w:val="20"/>
        </w:rPr>
        <w:t>, v katerega mora navesti vse zahtevane podatke.</w:t>
      </w:r>
    </w:p>
    <w:p w14:paraId="051F72FB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31D31DA" w14:textId="77777777" w:rsidR="008C0B5B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</w:t>
      </w:r>
      <w:r w:rsidR="00670A94">
        <w:rPr>
          <w:rFonts w:ascii="Arial" w:hAnsi="Arial" w:cs="Arial"/>
          <w:szCs w:val="20"/>
        </w:rPr>
        <w:t xml:space="preserve">potrebno predložiti obrazca </w:t>
      </w:r>
    </w:p>
    <w:p w14:paraId="228AC5FA" w14:textId="0AF4F9BB" w:rsidR="00697D2D" w:rsidRDefault="00670A94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P-6 </w:t>
      </w:r>
      <w:r w:rsidR="00697D2D">
        <w:rPr>
          <w:rFonts w:ascii="Arial" w:hAnsi="Arial" w:cs="Arial"/>
          <w:color w:val="000000"/>
          <w:szCs w:val="20"/>
        </w:rPr>
        <w:t>Podatki o podizvajalcu</w:t>
      </w:r>
      <w:r w:rsidR="00697D2D" w:rsidRPr="00BA53CC">
        <w:rPr>
          <w:rFonts w:ascii="Arial" w:hAnsi="Arial" w:cs="Arial"/>
          <w:szCs w:val="20"/>
        </w:rPr>
        <w:t>.</w:t>
      </w:r>
    </w:p>
    <w:p w14:paraId="40D9C38A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D2F560D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C053785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F2FBA78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5113635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05953F6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DF6F3DD" w14:textId="34D74EEA" w:rsidR="00CA11B5" w:rsidRDefault="00CA11B5">
      <w:pPr>
        <w:widowControl/>
        <w:suppressAutoHyphens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42FB4591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2BEABA6" w14:textId="27B9EE42" w:rsidR="00CA11B5" w:rsidRPr="00F0461B" w:rsidRDefault="0008497D" w:rsidP="00CA11B5">
      <w:pPr>
        <w:pStyle w:val="ListParagraph"/>
        <w:widowControl/>
        <w:numPr>
          <w:ilvl w:val="0"/>
          <w:numId w:val="39"/>
        </w:numPr>
        <w:suppressAutoHyphens w:val="0"/>
        <w:spacing w:after="120" w:line="260" w:lineRule="exact"/>
        <w:ind w:left="426" w:hanging="284"/>
        <w:contextualSpacing/>
        <w:rPr>
          <w:rFonts w:ascii="Arial" w:hAnsi="Arial" w:cs="Arial"/>
          <w:b/>
          <w:bCs/>
          <w:szCs w:val="20"/>
        </w:rPr>
      </w:pPr>
      <w:r w:rsidRPr="00F0461B">
        <w:rPr>
          <w:rFonts w:ascii="Arial" w:hAnsi="Arial" w:cs="Arial"/>
          <w:b/>
          <w:bCs/>
          <w:szCs w:val="20"/>
        </w:rPr>
        <w:t>PODATKI O STROKOVNJAK</w:t>
      </w:r>
      <w:r>
        <w:rPr>
          <w:rFonts w:ascii="Arial" w:hAnsi="Arial" w:cs="Arial"/>
          <w:b/>
          <w:bCs/>
          <w:szCs w:val="20"/>
        </w:rPr>
        <w:t>U</w:t>
      </w:r>
      <w:r w:rsidR="007D1966">
        <w:rPr>
          <w:rFonts w:ascii="Arial" w:hAnsi="Arial" w:cs="Arial"/>
          <w:b/>
          <w:bCs/>
          <w:szCs w:val="20"/>
        </w:rPr>
        <w:t xml:space="preserve"> Z</w:t>
      </w:r>
      <w:r>
        <w:rPr>
          <w:rFonts w:ascii="Arial" w:hAnsi="Arial" w:cs="Arial"/>
          <w:b/>
          <w:bCs/>
          <w:szCs w:val="20"/>
        </w:rPr>
        <w:t xml:space="preserve"> IZKUŠNJAMI</w:t>
      </w:r>
      <w:r w:rsidR="007D1966">
        <w:rPr>
          <w:rFonts w:ascii="Arial" w:hAnsi="Arial" w:cs="Arial"/>
          <w:b/>
          <w:bCs/>
          <w:szCs w:val="20"/>
        </w:rPr>
        <w:t xml:space="preserve"> S PROGRAMSKO OPREMO, KI SE UPORABLJA  ZA IZDAJANJE DOKUMENTOV</w:t>
      </w:r>
    </w:p>
    <w:p w14:paraId="51882DF6" w14:textId="5484264A" w:rsidR="00CA11B5" w:rsidRPr="000E299F" w:rsidRDefault="00CA11B5" w:rsidP="00CA11B5">
      <w:pPr>
        <w:jc w:val="center"/>
        <w:rPr>
          <w:rFonts w:cstheme="minorHAnsi"/>
          <w:i/>
          <w:iCs/>
          <w:sz w:val="18"/>
          <w:szCs w:val="18"/>
        </w:rPr>
      </w:pPr>
      <w:r w:rsidRPr="00BA6C72">
        <w:rPr>
          <w:rFonts w:cstheme="minorHAnsi"/>
          <w:i/>
          <w:iCs/>
          <w:sz w:val="18"/>
          <w:szCs w:val="18"/>
        </w:rPr>
        <w:t>.</w:t>
      </w:r>
      <w:bookmarkStart w:id="1" w:name="_Hlk13289243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67"/>
        <w:gridCol w:w="5358"/>
      </w:tblGrid>
      <w:tr w:rsidR="00CA11B5" w:rsidRPr="007D1966" w14:paraId="7FC51735" w14:textId="77777777" w:rsidTr="007D1966">
        <w:trPr>
          <w:trHeight w:val="659"/>
        </w:trPr>
        <w:tc>
          <w:tcPr>
            <w:tcW w:w="3681" w:type="dxa"/>
            <w:shd w:val="clear" w:color="auto" w:fill="C6D9F1" w:themeFill="text2" w:themeFillTint="33"/>
            <w:vAlign w:val="center"/>
          </w:tcPr>
          <w:bookmarkEnd w:id="1"/>
          <w:p w14:paraId="70582243" w14:textId="77777777" w:rsidR="00CA11B5" w:rsidRPr="007D1966" w:rsidRDefault="00CA11B5" w:rsidP="00B3000E">
            <w:pPr>
              <w:rPr>
                <w:rFonts w:ascii="Arial" w:hAnsi="Arial" w:cs="Arial"/>
                <w:b/>
                <w:szCs w:val="20"/>
              </w:rPr>
            </w:pPr>
            <w:r w:rsidRPr="007D1966">
              <w:rPr>
                <w:rFonts w:ascii="Arial" w:hAnsi="Arial" w:cs="Arial"/>
                <w:b/>
                <w:szCs w:val="20"/>
              </w:rPr>
              <w:t>Ime in priimek strokovnjaka</w:t>
            </w:r>
          </w:p>
        </w:tc>
        <w:tc>
          <w:tcPr>
            <w:tcW w:w="5925" w:type="dxa"/>
            <w:gridSpan w:val="2"/>
            <w:shd w:val="clear" w:color="auto" w:fill="auto"/>
            <w:vAlign w:val="center"/>
          </w:tcPr>
          <w:p w14:paraId="002753C3" w14:textId="77777777" w:rsidR="00CA11B5" w:rsidRPr="007D1966" w:rsidRDefault="00CA11B5" w:rsidP="00B3000E">
            <w:pPr>
              <w:rPr>
                <w:rFonts w:ascii="Arial" w:hAnsi="Arial" w:cs="Arial"/>
                <w:szCs w:val="20"/>
              </w:rPr>
            </w:pPr>
            <w:r w:rsidRPr="007D1966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D1966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D1966">
              <w:rPr>
                <w:rFonts w:ascii="Arial" w:hAnsi="Arial" w:cs="Arial"/>
                <w:szCs w:val="20"/>
              </w:rPr>
            </w:r>
            <w:r w:rsidRPr="007D1966">
              <w:rPr>
                <w:rFonts w:ascii="Arial" w:hAnsi="Arial" w:cs="Arial"/>
                <w:szCs w:val="20"/>
              </w:rPr>
              <w:fldChar w:fldCharType="separate"/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A11B5" w:rsidRPr="007D1966" w14:paraId="7319D505" w14:textId="77777777" w:rsidTr="007D1966">
        <w:trPr>
          <w:trHeight w:val="54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7185560" w14:textId="77777777" w:rsidR="00CA11B5" w:rsidRPr="007D1966" w:rsidRDefault="00CA11B5" w:rsidP="00B3000E">
            <w:pPr>
              <w:rPr>
                <w:rFonts w:ascii="Arial" w:hAnsi="Arial" w:cs="Arial"/>
                <w:szCs w:val="20"/>
              </w:rPr>
            </w:pPr>
            <w:r w:rsidRPr="007D1966">
              <w:rPr>
                <w:rFonts w:ascii="Arial" w:hAnsi="Arial" w:cs="Arial"/>
                <w:szCs w:val="20"/>
              </w:rPr>
              <w:t>Zaposlen pri ponudniku ali drugem sodelujočem gospodarskem subjektu</w:t>
            </w:r>
          </w:p>
          <w:p w14:paraId="0B90152D" w14:textId="144FD73B" w:rsidR="00CA11B5" w:rsidRPr="007D1966" w:rsidRDefault="00CA11B5" w:rsidP="00B300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1966">
              <w:rPr>
                <w:rFonts w:ascii="Arial" w:hAnsi="Arial" w:cs="Arial"/>
                <w:sz w:val="16"/>
                <w:szCs w:val="16"/>
              </w:rPr>
              <w:t>(navesti katerem</w:t>
            </w:r>
            <w:r w:rsidR="0008497D" w:rsidRPr="007D1966">
              <w:rPr>
                <w:rFonts w:ascii="Arial" w:hAnsi="Arial" w:cs="Arial"/>
                <w:sz w:val="16"/>
                <w:szCs w:val="16"/>
              </w:rPr>
              <w:t xml:space="preserve"> ter priložiti dokazilo (npr. pogodba o zaposlitvi</w:t>
            </w:r>
            <w:r w:rsidRPr="007D196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925" w:type="dxa"/>
            <w:gridSpan w:val="2"/>
            <w:shd w:val="clear" w:color="auto" w:fill="auto"/>
            <w:vAlign w:val="center"/>
          </w:tcPr>
          <w:p w14:paraId="318915E6" w14:textId="77777777" w:rsidR="00CA11B5" w:rsidRPr="007D1966" w:rsidRDefault="00CA11B5" w:rsidP="00B3000E">
            <w:pPr>
              <w:rPr>
                <w:rFonts w:ascii="Arial" w:hAnsi="Arial" w:cs="Arial"/>
                <w:szCs w:val="20"/>
              </w:rPr>
            </w:pPr>
            <w:r w:rsidRPr="007D1966">
              <w:rPr>
                <w:rFonts w:ascii="Arial" w:hAnsi="Arial" w:cs="Arial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D1966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D1966">
              <w:rPr>
                <w:rFonts w:ascii="Arial" w:hAnsi="Arial" w:cs="Arial"/>
                <w:szCs w:val="20"/>
              </w:rPr>
            </w:r>
            <w:r w:rsidRPr="007D1966">
              <w:rPr>
                <w:rFonts w:ascii="Arial" w:hAnsi="Arial" w:cs="Arial"/>
                <w:szCs w:val="20"/>
              </w:rPr>
              <w:fldChar w:fldCharType="separate"/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7D1966" w:rsidRPr="007D1966" w14:paraId="5DE80DA7" w14:textId="77777777" w:rsidTr="007D1966">
        <w:trPr>
          <w:trHeight w:val="662"/>
        </w:trPr>
        <w:tc>
          <w:tcPr>
            <w:tcW w:w="4248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3B14A2F" w14:textId="4B2CC577" w:rsidR="007D1966" w:rsidRPr="007D1966" w:rsidRDefault="007D1966" w:rsidP="00CA11B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bookmarkStart w:id="2" w:name="_Hlk132893171"/>
            <w:r w:rsidRPr="007D1966">
              <w:rPr>
                <w:rFonts w:ascii="Arial" w:hAnsi="Arial" w:cs="Arial"/>
                <w:bCs/>
                <w:szCs w:val="20"/>
              </w:rPr>
              <w:t>Opis zahtevanih delovnih izkušenj</w:t>
            </w:r>
          </w:p>
        </w:tc>
        <w:tc>
          <w:tcPr>
            <w:tcW w:w="5358" w:type="dxa"/>
            <w:shd w:val="clear" w:color="auto" w:fill="C6D9F1" w:themeFill="text2" w:themeFillTint="33"/>
            <w:vAlign w:val="center"/>
          </w:tcPr>
          <w:p w14:paraId="4D29F6A6" w14:textId="10B467F5" w:rsidR="007D1966" w:rsidRPr="007D1966" w:rsidRDefault="007D1966" w:rsidP="00CA11B5">
            <w:pPr>
              <w:jc w:val="center"/>
              <w:rPr>
                <w:rFonts w:ascii="Arial" w:hAnsi="Arial" w:cs="Arial"/>
                <w:szCs w:val="20"/>
              </w:rPr>
            </w:pPr>
            <w:r w:rsidRPr="007D1966">
              <w:rPr>
                <w:rFonts w:ascii="Arial" w:hAnsi="Arial" w:cs="Arial"/>
                <w:szCs w:val="20"/>
              </w:rPr>
              <w:t>navedba dokazila o pridobljenih izkušnjah oz. odgovorne osebe, ki lahko te izkušnje potrdi, njena tel. št. in e</w:t>
            </w:r>
            <w:r w:rsidRPr="007D1966">
              <w:rPr>
                <w:rFonts w:ascii="Arial" w:hAnsi="Arial" w:cs="Arial"/>
                <w:szCs w:val="20"/>
              </w:rPr>
              <w:noBreakHyphen/>
              <w:t>pošta</w:t>
            </w:r>
          </w:p>
        </w:tc>
      </w:tr>
      <w:tr w:rsidR="007D1966" w:rsidRPr="00D94574" w14:paraId="752EE45B" w14:textId="77777777" w:rsidTr="007D1966">
        <w:trPr>
          <w:trHeight w:val="1766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A60A738" w14:textId="77777777" w:rsidR="007D1966" w:rsidRPr="007D1966" w:rsidRDefault="007D1966" w:rsidP="00B3000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358" w:type="dxa"/>
            <w:shd w:val="clear" w:color="auto" w:fill="auto"/>
            <w:vAlign w:val="center"/>
          </w:tcPr>
          <w:p w14:paraId="1BB1203F" w14:textId="77777777" w:rsidR="007D1966" w:rsidRPr="00D94574" w:rsidRDefault="007D1966" w:rsidP="00B3000E">
            <w:pPr>
              <w:rPr>
                <w:rFonts w:ascii="Arial" w:hAnsi="Arial" w:cs="Arial"/>
                <w:szCs w:val="20"/>
              </w:rPr>
            </w:pPr>
            <w:r w:rsidRPr="007D1966">
              <w:rPr>
                <w:rFonts w:ascii="Arial" w:hAnsi="Arial" w:cs="Arial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D1966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D1966">
              <w:rPr>
                <w:rFonts w:ascii="Arial" w:hAnsi="Arial" w:cs="Arial"/>
                <w:szCs w:val="20"/>
              </w:rPr>
            </w:r>
            <w:r w:rsidRPr="007D1966">
              <w:rPr>
                <w:rFonts w:ascii="Arial" w:hAnsi="Arial" w:cs="Arial"/>
                <w:szCs w:val="20"/>
              </w:rPr>
              <w:fldChar w:fldCharType="separate"/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noProof/>
                <w:szCs w:val="20"/>
              </w:rPr>
              <w:t> </w:t>
            </w:r>
            <w:r w:rsidRPr="007D1966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9E7E4A3" w14:textId="77777777" w:rsidR="00CA11B5" w:rsidRDefault="00CA11B5" w:rsidP="00CA11B5">
      <w:pPr>
        <w:spacing w:line="240" w:lineRule="atLeast"/>
        <w:jc w:val="both"/>
        <w:rPr>
          <w:rFonts w:ascii="Arial" w:hAnsi="Arial" w:cs="Arial"/>
          <w:szCs w:val="20"/>
        </w:rPr>
      </w:pPr>
    </w:p>
    <w:p w14:paraId="0F3A6DF4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szCs w:val="20"/>
        </w:rPr>
      </w:pPr>
    </w:p>
    <w:p w14:paraId="4F98DA0B" w14:textId="77777777" w:rsidR="00CA11B5" w:rsidRDefault="00CA11B5" w:rsidP="00CA11B5">
      <w:pPr>
        <w:spacing w:line="240" w:lineRule="atLeast"/>
        <w:jc w:val="both"/>
        <w:rPr>
          <w:rFonts w:ascii="Arial" w:hAnsi="Arial" w:cs="Arial"/>
          <w:szCs w:val="20"/>
          <w:lang w:eastAsia="en-US"/>
        </w:rPr>
      </w:pPr>
      <w:r w:rsidRPr="00D94574">
        <w:rPr>
          <w:rFonts w:ascii="Arial" w:hAnsi="Arial" w:cs="Arial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35F1BEE0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szCs w:val="20"/>
          <w:lang w:eastAsia="en-US"/>
        </w:rPr>
      </w:pPr>
    </w:p>
    <w:bookmarkEnd w:id="2"/>
    <w:p w14:paraId="163459EA" w14:textId="51A77747" w:rsidR="00CA11B5" w:rsidRDefault="0008497D" w:rsidP="00CA11B5">
      <w:pPr>
        <w:spacing w:line="240" w:lineRule="atLeast"/>
        <w:jc w:val="both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Ponudnik</w:t>
      </w:r>
      <w:r w:rsidR="00CA11B5" w:rsidRPr="00D94574">
        <w:rPr>
          <w:rFonts w:ascii="Arial" w:hAnsi="Arial" w:cs="Arial"/>
          <w:color w:val="000000" w:themeColor="text1"/>
          <w:szCs w:val="20"/>
        </w:rPr>
        <w:t xml:space="preserve"> izjavlja, da je od ponujenega strokovnjaka pridobil dovoljenje, da lahko naročnik verodostojnost delovnih izkušenj preveri pri navedeni kontaktni osebi. </w:t>
      </w:r>
    </w:p>
    <w:p w14:paraId="716A24DF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color w:val="000000" w:themeColor="text1"/>
          <w:szCs w:val="20"/>
        </w:rPr>
      </w:pPr>
      <w:r w:rsidRPr="00D94574">
        <w:rPr>
          <w:rFonts w:ascii="Arial" w:hAnsi="Arial" w:cs="Arial"/>
          <w:color w:val="000000" w:themeColor="text1"/>
          <w:szCs w:val="20"/>
        </w:rPr>
        <w:t xml:space="preserve"> </w:t>
      </w:r>
    </w:p>
    <w:p w14:paraId="10156810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szCs w:val="20"/>
        </w:rPr>
      </w:pPr>
      <w:r w:rsidRPr="00D94574">
        <w:rPr>
          <w:rFonts w:ascii="Arial" w:hAnsi="Arial" w:cs="Arial"/>
          <w:szCs w:val="20"/>
        </w:rPr>
        <w:t xml:space="preserve">V/na </w:t>
      </w:r>
      <w:r w:rsidRPr="00D9457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Cs w:val="20"/>
        </w:rPr>
        <w:instrText xml:space="preserve"> FORMTEXT </w:instrText>
      </w:r>
      <w:r w:rsidRPr="00D94574">
        <w:rPr>
          <w:rFonts w:ascii="Arial" w:hAnsi="Arial" w:cs="Arial"/>
          <w:szCs w:val="20"/>
        </w:rPr>
      </w:r>
      <w:r w:rsidRPr="00D94574">
        <w:rPr>
          <w:rFonts w:ascii="Arial" w:hAnsi="Arial" w:cs="Arial"/>
          <w:szCs w:val="20"/>
        </w:rPr>
        <w:fldChar w:fldCharType="separate"/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fldChar w:fldCharType="end"/>
      </w:r>
      <w:r w:rsidRPr="00D94574">
        <w:rPr>
          <w:rFonts w:ascii="Arial" w:hAnsi="Arial" w:cs="Arial"/>
          <w:szCs w:val="20"/>
        </w:rPr>
        <w:t xml:space="preserve">, dne </w:t>
      </w:r>
      <w:r w:rsidRPr="00D9457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Cs w:val="20"/>
        </w:rPr>
        <w:instrText xml:space="preserve"> FORMTEXT </w:instrText>
      </w:r>
      <w:r w:rsidRPr="00D94574">
        <w:rPr>
          <w:rFonts w:ascii="Arial" w:hAnsi="Arial" w:cs="Arial"/>
          <w:szCs w:val="20"/>
        </w:rPr>
      </w:r>
      <w:r w:rsidRPr="00D94574">
        <w:rPr>
          <w:rFonts w:ascii="Arial" w:hAnsi="Arial" w:cs="Arial"/>
          <w:szCs w:val="20"/>
        </w:rPr>
        <w:fldChar w:fldCharType="separate"/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fldChar w:fldCharType="end"/>
      </w:r>
    </w:p>
    <w:p w14:paraId="2045FAC4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szCs w:val="20"/>
        </w:rPr>
      </w:pPr>
    </w:p>
    <w:p w14:paraId="37B1F996" w14:textId="77777777" w:rsidR="00CA11B5" w:rsidRPr="00D94574" w:rsidRDefault="00CA11B5" w:rsidP="00CA11B5">
      <w:pPr>
        <w:spacing w:line="240" w:lineRule="atLeast"/>
        <w:jc w:val="both"/>
        <w:rPr>
          <w:rFonts w:ascii="Arial" w:hAnsi="Arial" w:cs="Arial"/>
          <w:szCs w:val="20"/>
        </w:rPr>
      </w:pPr>
    </w:p>
    <w:p w14:paraId="41C0B4CD" w14:textId="77777777" w:rsidR="00CA11B5" w:rsidRPr="00D94574" w:rsidRDefault="00CA11B5" w:rsidP="00CA11B5">
      <w:pPr>
        <w:spacing w:line="240" w:lineRule="atLeast"/>
        <w:ind w:left="4320" w:firstLine="720"/>
        <w:jc w:val="both"/>
        <w:rPr>
          <w:rFonts w:ascii="Arial" w:hAnsi="Arial" w:cs="Arial"/>
          <w:szCs w:val="20"/>
        </w:rPr>
      </w:pPr>
      <w:r w:rsidRPr="00D94574">
        <w:rPr>
          <w:rFonts w:ascii="Arial" w:hAnsi="Arial" w:cs="Arial"/>
          <w:szCs w:val="20"/>
        </w:rPr>
        <w:t xml:space="preserve">Podpis ponudnika: </w:t>
      </w:r>
      <w:r w:rsidRPr="00D9457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Cs w:val="20"/>
        </w:rPr>
        <w:instrText xml:space="preserve"> FORMTEXT </w:instrText>
      </w:r>
      <w:r w:rsidRPr="00D94574">
        <w:rPr>
          <w:rFonts w:ascii="Arial" w:hAnsi="Arial" w:cs="Arial"/>
          <w:szCs w:val="20"/>
        </w:rPr>
      </w:r>
      <w:r w:rsidRPr="00D94574">
        <w:rPr>
          <w:rFonts w:ascii="Arial" w:hAnsi="Arial" w:cs="Arial"/>
          <w:szCs w:val="20"/>
        </w:rPr>
        <w:fldChar w:fldCharType="separate"/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t> </w:t>
      </w:r>
      <w:r w:rsidRPr="00D94574">
        <w:rPr>
          <w:rFonts w:ascii="Arial" w:hAnsi="Arial" w:cs="Arial"/>
          <w:szCs w:val="20"/>
        </w:rPr>
        <w:fldChar w:fldCharType="end"/>
      </w:r>
    </w:p>
    <w:p w14:paraId="75F6238C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EBEAFE3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6E8562" w14:textId="0D15DC68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AB53EC7" w14:textId="3636063A" w:rsidR="008C0B5B" w:rsidRDefault="008C0B5B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1999FCF" w14:textId="0D949FA5" w:rsidR="008C0B5B" w:rsidRDefault="008C0B5B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9BD2F72" w14:textId="09D1EC3A" w:rsidR="008C0B5B" w:rsidRDefault="008C0B5B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5602F4E" w14:textId="77777777" w:rsidR="008C0B5B" w:rsidRDefault="008C0B5B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EFFEC6C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B1DD3C2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251A23A" w14:textId="77777777" w:rsidR="00697D2D" w:rsidRDefault="00697D2D" w:rsidP="00AD6E05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20C9625D" w14:textId="0C83E12A" w:rsidR="0008497D" w:rsidRDefault="0008497D">
      <w:pPr>
        <w:widowControl/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3A61C5A0" w14:textId="77777777" w:rsidR="00274A41" w:rsidRDefault="00274A41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8CF54B6" w14:textId="77C99C73" w:rsidR="00FC403A" w:rsidRPr="00984C28" w:rsidRDefault="0008497D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t>4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14:paraId="74F1BC88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9AC6C92" w14:textId="77777777" w:rsidR="008C0B5B" w:rsidRDefault="008C0B5B" w:rsidP="008C0B5B">
      <w:pPr>
        <w:suppressAutoHyphens w:val="0"/>
        <w:spacing w:line="260" w:lineRule="exact"/>
        <w:jc w:val="both"/>
        <w:rPr>
          <w:rFonts w:ascii="Arial" w:hAnsi="Arial" w:cs="Arial"/>
          <w:kern w:val="2"/>
          <w:szCs w:val="20"/>
        </w:rPr>
      </w:pPr>
      <w:r>
        <w:rPr>
          <w:rFonts w:ascii="Arial" w:hAnsi="Arial" w:cs="Arial"/>
          <w:bCs/>
          <w:szCs w:val="20"/>
        </w:rPr>
        <w:t>S predložitvijo te izjave pooblaščen predstavnik ponudnika pod kazensko in materialno odgovornostjo i</w:t>
      </w:r>
      <w:r>
        <w:rPr>
          <w:rFonts w:ascii="Arial" w:hAnsi="Arial" w:cs="Arial"/>
          <w:szCs w:val="20"/>
        </w:rPr>
        <w:t>zjavljam, da:</w:t>
      </w:r>
    </w:p>
    <w:p w14:paraId="749CD586" w14:textId="77777777" w:rsidR="00E76722" w:rsidRPr="00E76722" w:rsidRDefault="00E76722" w:rsidP="00E7672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FB859B6" w14:textId="5FE0306B" w:rsidR="001E03A3" w:rsidRPr="002828FA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izpolnjujemo pogoje v skladu z </w:t>
      </w:r>
      <w:r w:rsidRPr="005B3ACA">
        <w:rPr>
          <w:rFonts w:ascii="Arial" w:hAnsi="Arial" w:cs="Arial"/>
          <w:szCs w:val="20"/>
        </w:rPr>
        <w:t>Zakonom o javnem naročanju (</w:t>
      </w:r>
      <w:r w:rsidR="00823D1B" w:rsidRPr="005B3ACA">
        <w:rPr>
          <w:rFonts w:ascii="Arial" w:hAnsi="Arial" w:cs="Arial"/>
          <w:szCs w:val="20"/>
        </w:rPr>
        <w:t>Z</w:t>
      </w:r>
      <w:r w:rsidR="00730C82">
        <w:rPr>
          <w:rFonts w:ascii="Arial" w:hAnsi="Arial" w:cs="Arial"/>
          <w:szCs w:val="20"/>
        </w:rPr>
        <w:t>JN-3, Uradni list RS, št. 91/15</w:t>
      </w:r>
      <w:r w:rsidR="00823D1B" w:rsidRPr="005B3ACA">
        <w:rPr>
          <w:rFonts w:ascii="Arial" w:hAnsi="Arial" w:cs="Arial"/>
          <w:szCs w:val="20"/>
        </w:rPr>
        <w:t xml:space="preserve"> </w:t>
      </w:r>
      <w:r w:rsidR="007254D9">
        <w:rPr>
          <w:rFonts w:ascii="Arial" w:hAnsi="Arial" w:cs="Arial"/>
          <w:szCs w:val="20"/>
        </w:rPr>
        <w:t>s spremembami in dopolnitvami</w:t>
      </w:r>
      <w:r w:rsidRPr="005B3ACA">
        <w:rPr>
          <w:rFonts w:ascii="Arial" w:hAnsi="Arial" w:cs="Arial"/>
          <w:szCs w:val="20"/>
        </w:rPr>
        <w:t>) ter pogoje in ostale zahteve iz dokumentacije v zvezi z oddajo javnega naročila za javno naročilo, katerega</w:t>
      </w:r>
      <w:r w:rsidRPr="002828FA">
        <w:rPr>
          <w:rFonts w:ascii="Arial" w:hAnsi="Arial" w:cs="Arial"/>
          <w:szCs w:val="20"/>
        </w:rPr>
        <w:t xml:space="preserve"> predmet je</w:t>
      </w:r>
      <w:r w:rsidRPr="00754077">
        <w:rPr>
          <w:rFonts w:ascii="Arial" w:hAnsi="Arial" w:cs="Arial"/>
          <w:szCs w:val="20"/>
        </w:rPr>
        <w:t xml:space="preserve"> </w:t>
      </w:r>
      <w:r w:rsidR="00754077" w:rsidRPr="00754077">
        <w:rPr>
          <w:rFonts w:ascii="Arial" w:hAnsi="Arial" w:cs="Arial"/>
        </w:rPr>
        <w:t>Vzdrževanje obstoječe aplikacije Skupno zajemno mesto (SZM) za obdobje 2026-2029</w:t>
      </w:r>
      <w:r w:rsidRPr="002828FA">
        <w:rPr>
          <w:rFonts w:ascii="Arial" w:hAnsi="Arial" w:cs="Arial"/>
          <w:szCs w:val="20"/>
        </w:rPr>
        <w:t xml:space="preserve">, z oznako </w:t>
      </w:r>
      <w:r w:rsidR="00754077">
        <w:rPr>
          <w:rFonts w:ascii="Arial" w:hAnsi="Arial" w:cs="Arial"/>
          <w:szCs w:val="20"/>
        </w:rPr>
        <w:t>103</w:t>
      </w:r>
      <w:r w:rsidR="00EA5B40" w:rsidRPr="000C3680">
        <w:rPr>
          <w:rFonts w:ascii="Arial" w:hAnsi="Arial" w:cs="Arial"/>
          <w:szCs w:val="20"/>
        </w:rPr>
        <w:t>/2</w:t>
      </w:r>
      <w:r w:rsidR="00B17E36">
        <w:rPr>
          <w:rFonts w:ascii="Arial" w:hAnsi="Arial" w:cs="Arial"/>
          <w:szCs w:val="20"/>
        </w:rPr>
        <w:t>6</w:t>
      </w:r>
      <w:r w:rsidRPr="002828FA">
        <w:rPr>
          <w:rFonts w:ascii="Arial" w:hAnsi="Arial" w:cs="Arial"/>
          <w:szCs w:val="20"/>
        </w:rPr>
        <w:t xml:space="preserve"> </w:t>
      </w:r>
      <w:r w:rsidR="00754077">
        <w:rPr>
          <w:rFonts w:ascii="Arial" w:hAnsi="Arial" w:cs="Arial"/>
          <w:szCs w:val="20"/>
        </w:rPr>
        <w:t xml:space="preserve">EU </w:t>
      </w:r>
      <w:r w:rsidRPr="002828FA">
        <w:rPr>
          <w:rFonts w:ascii="Arial" w:hAnsi="Arial" w:cs="Arial"/>
          <w:szCs w:val="20"/>
        </w:rPr>
        <w:t>JN MZ</w:t>
      </w:r>
      <w:r w:rsidR="00CC10EF" w:rsidRPr="002828FA">
        <w:rPr>
          <w:rFonts w:ascii="Arial" w:hAnsi="Arial" w:cs="Arial"/>
          <w:szCs w:val="20"/>
        </w:rPr>
        <w:t>E</w:t>
      </w:r>
      <w:r w:rsidRPr="002828FA">
        <w:rPr>
          <w:rFonts w:ascii="Arial" w:hAnsi="Arial" w:cs="Arial"/>
          <w:szCs w:val="20"/>
        </w:rPr>
        <w:t>Z;</w:t>
      </w:r>
    </w:p>
    <w:p w14:paraId="1E56617A" w14:textId="77777777" w:rsidR="001E03A3" w:rsidRPr="002828FA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72E64E4C" w14:textId="77777777" w:rsidR="008C1D8B" w:rsidRDefault="001E03A3" w:rsidP="00EA7A20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0856B6AB" w14:textId="77777777" w:rsidR="00EA7A20" w:rsidRPr="002828FA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01AA77BF" w14:textId="77777777" w:rsidR="00EA7A20" w:rsidRPr="006E195A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 xml:space="preserve">soglašamo, da naročnik pridobi podatke o izpolnjevanju teh pogojev iz uradnih evidenc in se zavezujemo, da bomo naročniku na njegovo zahtevo izdali ustrezno pooblastilo za vpogled v uradne </w:t>
      </w:r>
      <w:r w:rsidRPr="006E195A">
        <w:rPr>
          <w:rFonts w:ascii="Arial" w:hAnsi="Arial" w:cs="Arial"/>
          <w:bCs/>
          <w:szCs w:val="20"/>
        </w:rPr>
        <w:t>evidence za namen preverjanja resničnosti vseh trditev v tej izjavi;</w:t>
      </w:r>
    </w:p>
    <w:p w14:paraId="38074EE5" w14:textId="77777777" w:rsidR="00FF7145" w:rsidRPr="00205C8E" w:rsidRDefault="00FF7145" w:rsidP="00FF7145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14:paraId="518B24C8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verodostojni;</w:t>
      </w:r>
    </w:p>
    <w:p w14:paraId="620EF674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14:paraId="7311AC42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bomo na poziv naročnika za vse kopije dokumentov, predloženih v ponudbi, v zahtevanem roku, dostavili v vpogled vse originalne dokument</w:t>
      </w:r>
      <w:r w:rsidR="00C401B5" w:rsidRPr="002828FA">
        <w:rPr>
          <w:rFonts w:ascii="Arial" w:hAnsi="Arial" w:cs="Arial"/>
          <w:bCs/>
          <w:szCs w:val="20"/>
        </w:rPr>
        <w:t>e</w:t>
      </w:r>
      <w:r w:rsidRPr="002828FA">
        <w:rPr>
          <w:rFonts w:ascii="Arial" w:hAnsi="Arial" w:cs="Arial"/>
          <w:bCs/>
          <w:szCs w:val="20"/>
        </w:rPr>
        <w:t>;</w:t>
      </w:r>
    </w:p>
    <w:p w14:paraId="080A644E" w14:textId="77777777" w:rsidR="00EE7B59" w:rsidRPr="00EC6DCA" w:rsidRDefault="001E03A3" w:rsidP="00EC6DCA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je veljavnost naše ponudbe 90 dni od roka</w:t>
      </w:r>
      <w:r w:rsidR="00EC6DCA">
        <w:rPr>
          <w:rFonts w:ascii="Arial" w:hAnsi="Arial" w:cs="Arial"/>
          <w:bCs/>
          <w:szCs w:val="20"/>
        </w:rPr>
        <w:t xml:space="preserve"> za predložitev ponudb.</w:t>
      </w:r>
    </w:p>
    <w:p w14:paraId="11B6AF6C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287486B8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19611B6F" w14:textId="77777777" w:rsidR="00E76722" w:rsidRDefault="00E76722" w:rsidP="00E76722">
      <w:pPr>
        <w:spacing w:line="260" w:lineRule="exact"/>
        <w:jc w:val="both"/>
        <w:rPr>
          <w:rFonts w:ascii="Arial" w:hAnsi="Arial" w:cs="Arial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D663BF4" w14:textId="77777777" w:rsidR="00E76722" w:rsidRDefault="00E76722" w:rsidP="00E76722">
      <w:pPr>
        <w:spacing w:line="260" w:lineRule="exact"/>
        <w:jc w:val="both"/>
        <w:rPr>
          <w:rFonts w:ascii="Arial" w:hAnsi="Arial" w:cs="Arial"/>
        </w:rPr>
      </w:pPr>
    </w:p>
    <w:p w14:paraId="1616D630" w14:textId="77777777" w:rsidR="00E76722" w:rsidRPr="00167859" w:rsidRDefault="00E76722" w:rsidP="00E76722">
      <w:pPr>
        <w:spacing w:line="260" w:lineRule="exact"/>
        <w:jc w:val="both"/>
        <w:rPr>
          <w:rFonts w:ascii="Arial" w:hAnsi="Arial" w:cs="Arial"/>
          <w:szCs w:val="20"/>
        </w:rPr>
      </w:pPr>
    </w:p>
    <w:p w14:paraId="05239B0D" w14:textId="77777777" w:rsidR="00E76722" w:rsidRDefault="00E76722" w:rsidP="00E76722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1FFEA42" w14:textId="77777777" w:rsidR="001E03A3" w:rsidRDefault="001E03A3" w:rsidP="001E03A3">
      <w:pPr>
        <w:suppressAutoHyphens w:val="0"/>
        <w:rPr>
          <w:rFonts w:ascii="Arial" w:eastAsia="Calibri" w:hAnsi="Arial" w:cs="Arial"/>
          <w:kern w:val="0"/>
          <w:szCs w:val="20"/>
          <w:lang w:eastAsia="en-US"/>
        </w:rPr>
      </w:pPr>
    </w:p>
    <w:p w14:paraId="11CACA15" w14:textId="77777777" w:rsidR="001E03A3" w:rsidRPr="00984C28" w:rsidRDefault="001E03A3" w:rsidP="001E03A3">
      <w:pPr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Cs w:val="20"/>
        </w:rPr>
      </w:pPr>
    </w:p>
    <w:p w14:paraId="2BB754E2" w14:textId="77777777" w:rsidR="006A71AC" w:rsidRPr="00984C28" w:rsidRDefault="006A71AC" w:rsidP="00E76722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68D1" w14:textId="77777777" w:rsidR="000A1626" w:rsidRDefault="000A1626">
      <w:r>
        <w:separator/>
      </w:r>
    </w:p>
  </w:endnote>
  <w:endnote w:type="continuationSeparator" w:id="0">
    <w:p w14:paraId="38C5B92B" w14:textId="77777777" w:rsidR="000A1626" w:rsidRDefault="000A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A834E" w14:textId="77777777" w:rsidR="006C1958" w:rsidRDefault="006C1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0A1626" w:rsidRPr="00FF674A" w14:paraId="1FDED82B" w14:textId="77777777">
      <w:tc>
        <w:tcPr>
          <w:tcW w:w="9639" w:type="dxa"/>
          <w:tcBorders>
            <w:top w:val="single" w:sz="1" w:space="0" w:color="000000"/>
          </w:tcBorders>
        </w:tcPr>
        <w:p w14:paraId="6335BE9F" w14:textId="77777777" w:rsidR="000A1626" w:rsidRPr="00FF674A" w:rsidRDefault="000A1626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70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370EFA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70EFA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317AD82" w14:textId="77777777" w:rsidR="000A1626" w:rsidRDefault="000A1626" w:rsidP="00E9424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4279" w14:textId="77777777" w:rsidR="006C1958" w:rsidRDefault="006C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1FFE" w14:textId="77777777" w:rsidR="000A1626" w:rsidRDefault="000A1626">
      <w:r>
        <w:separator/>
      </w:r>
    </w:p>
  </w:footnote>
  <w:footnote w:type="continuationSeparator" w:id="0">
    <w:p w14:paraId="40BB40E1" w14:textId="77777777" w:rsidR="000A1626" w:rsidRDefault="000A1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6499" w14:textId="77777777" w:rsidR="006C1958" w:rsidRDefault="006C1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2B11" w14:textId="0B64CC84" w:rsidR="006C1958" w:rsidRDefault="006C1958" w:rsidP="006C1958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</w:rPr>
    </w:pPr>
    <w:r w:rsidRPr="006C1958">
      <w:rPr>
        <w:rFonts w:ascii="Arial" w:hAnsi="Arial" w:cs="Arial"/>
        <w:noProof/>
        <w:sz w:val="16"/>
        <w:szCs w:val="16"/>
      </w:rPr>
      <w:drawing>
        <wp:inline distT="0" distB="0" distL="0" distR="0" wp14:anchorId="220CB5B7" wp14:editId="6FE6080F">
          <wp:extent cx="1990725" cy="50411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7782" cy="510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28F465" w14:textId="3CD174A1" w:rsidR="000A1626" w:rsidRPr="007E5A8D" w:rsidRDefault="000A1626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F08E" w14:textId="77777777" w:rsidR="000A1626" w:rsidRPr="007E5A8D" w:rsidRDefault="000A1626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1242717F" w14:textId="77777777" w:rsidR="000A1626" w:rsidRDefault="000A1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D439B8"/>
    <w:multiLevelType w:val="hybridMultilevel"/>
    <w:tmpl w:val="E4E60E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19"/>
  </w:num>
  <w:num w:numId="9">
    <w:abstractNumId w:val="18"/>
  </w:num>
  <w:num w:numId="10">
    <w:abstractNumId w:val="30"/>
  </w:num>
  <w:num w:numId="11">
    <w:abstractNumId w:val="36"/>
  </w:num>
  <w:num w:numId="12">
    <w:abstractNumId w:val="20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7"/>
  </w:num>
  <w:num w:numId="20">
    <w:abstractNumId w:val="6"/>
  </w:num>
  <w:num w:numId="21">
    <w:abstractNumId w:val="34"/>
  </w:num>
  <w:num w:numId="22">
    <w:abstractNumId w:val="23"/>
  </w:num>
  <w:num w:numId="23">
    <w:abstractNumId w:val="24"/>
  </w:num>
  <w:num w:numId="24">
    <w:abstractNumId w:val="11"/>
  </w:num>
  <w:num w:numId="25">
    <w:abstractNumId w:val="31"/>
  </w:num>
  <w:num w:numId="26">
    <w:abstractNumId w:val="8"/>
  </w:num>
  <w:num w:numId="27">
    <w:abstractNumId w:val="29"/>
  </w:num>
  <w:num w:numId="28">
    <w:abstractNumId w:val="7"/>
  </w:num>
  <w:num w:numId="29">
    <w:abstractNumId w:val="35"/>
  </w:num>
  <w:num w:numId="30">
    <w:abstractNumId w:val="22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28"/>
  </w:num>
  <w:num w:numId="37">
    <w:abstractNumId w:val="21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689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2C87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82CE4"/>
    <w:rsid w:val="0008497D"/>
    <w:rsid w:val="0008664D"/>
    <w:rsid w:val="00090DDD"/>
    <w:rsid w:val="000910EA"/>
    <w:rsid w:val="000A1626"/>
    <w:rsid w:val="000A20A8"/>
    <w:rsid w:val="000A2849"/>
    <w:rsid w:val="000B09B2"/>
    <w:rsid w:val="000B45CE"/>
    <w:rsid w:val="000B55A9"/>
    <w:rsid w:val="000C3680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71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148A"/>
    <w:rsid w:val="001D2E4B"/>
    <w:rsid w:val="001D3034"/>
    <w:rsid w:val="001D4697"/>
    <w:rsid w:val="001D68D2"/>
    <w:rsid w:val="001D6D1F"/>
    <w:rsid w:val="001E03A3"/>
    <w:rsid w:val="001E055B"/>
    <w:rsid w:val="001E313B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4A41"/>
    <w:rsid w:val="00276D96"/>
    <w:rsid w:val="002828FA"/>
    <w:rsid w:val="002906C6"/>
    <w:rsid w:val="00294DBE"/>
    <w:rsid w:val="00296476"/>
    <w:rsid w:val="00297966"/>
    <w:rsid w:val="002A3BD3"/>
    <w:rsid w:val="002A6C25"/>
    <w:rsid w:val="002B09BD"/>
    <w:rsid w:val="002C6DAB"/>
    <w:rsid w:val="002C6DD2"/>
    <w:rsid w:val="002D0FFA"/>
    <w:rsid w:val="002D4802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0EFA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3E2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A6FFD"/>
    <w:rsid w:val="004B3A9C"/>
    <w:rsid w:val="004C3CF7"/>
    <w:rsid w:val="004D58AF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840FD"/>
    <w:rsid w:val="005A1CA9"/>
    <w:rsid w:val="005A49D6"/>
    <w:rsid w:val="005A59D6"/>
    <w:rsid w:val="005A76C0"/>
    <w:rsid w:val="005B0EB4"/>
    <w:rsid w:val="005B15A1"/>
    <w:rsid w:val="005B2752"/>
    <w:rsid w:val="005B3ACA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70A94"/>
    <w:rsid w:val="00680900"/>
    <w:rsid w:val="00693C31"/>
    <w:rsid w:val="00696570"/>
    <w:rsid w:val="00697015"/>
    <w:rsid w:val="00697D2D"/>
    <w:rsid w:val="006A0B70"/>
    <w:rsid w:val="006A2C86"/>
    <w:rsid w:val="006A71AC"/>
    <w:rsid w:val="006B6D6C"/>
    <w:rsid w:val="006B755D"/>
    <w:rsid w:val="006C1958"/>
    <w:rsid w:val="006C2264"/>
    <w:rsid w:val="006C3D2C"/>
    <w:rsid w:val="006D260C"/>
    <w:rsid w:val="006D50C5"/>
    <w:rsid w:val="006E195A"/>
    <w:rsid w:val="006E66D8"/>
    <w:rsid w:val="006F1183"/>
    <w:rsid w:val="006F3365"/>
    <w:rsid w:val="006F7D80"/>
    <w:rsid w:val="00705959"/>
    <w:rsid w:val="0070694F"/>
    <w:rsid w:val="00711C68"/>
    <w:rsid w:val="00714A26"/>
    <w:rsid w:val="007254D9"/>
    <w:rsid w:val="00725E7C"/>
    <w:rsid w:val="00727C7B"/>
    <w:rsid w:val="00727D96"/>
    <w:rsid w:val="00730C82"/>
    <w:rsid w:val="007321B8"/>
    <w:rsid w:val="007322BD"/>
    <w:rsid w:val="0074059D"/>
    <w:rsid w:val="00745164"/>
    <w:rsid w:val="00754077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2479"/>
    <w:rsid w:val="007A3517"/>
    <w:rsid w:val="007B02FB"/>
    <w:rsid w:val="007B0DE4"/>
    <w:rsid w:val="007B2B24"/>
    <w:rsid w:val="007C01D8"/>
    <w:rsid w:val="007D1966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3D1B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1AC8"/>
    <w:rsid w:val="0087356D"/>
    <w:rsid w:val="00874CDA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0B5B"/>
    <w:rsid w:val="008C1D8B"/>
    <w:rsid w:val="008C2937"/>
    <w:rsid w:val="008C34D8"/>
    <w:rsid w:val="008D11A8"/>
    <w:rsid w:val="008D3249"/>
    <w:rsid w:val="008D5567"/>
    <w:rsid w:val="008F1CBD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4163B"/>
    <w:rsid w:val="00A52A1F"/>
    <w:rsid w:val="00A53339"/>
    <w:rsid w:val="00A6564F"/>
    <w:rsid w:val="00A74449"/>
    <w:rsid w:val="00A7523A"/>
    <w:rsid w:val="00A8152B"/>
    <w:rsid w:val="00A85F58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2E64"/>
    <w:rsid w:val="00AD3FC2"/>
    <w:rsid w:val="00AD6E05"/>
    <w:rsid w:val="00AE1CEA"/>
    <w:rsid w:val="00AE21C1"/>
    <w:rsid w:val="00AE40FE"/>
    <w:rsid w:val="00AE4282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17E36"/>
    <w:rsid w:val="00B2151A"/>
    <w:rsid w:val="00B2352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2805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BE8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0DB2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11B5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2062"/>
    <w:rsid w:val="00D33D21"/>
    <w:rsid w:val="00D34075"/>
    <w:rsid w:val="00D352D4"/>
    <w:rsid w:val="00D40DD9"/>
    <w:rsid w:val="00D45BD0"/>
    <w:rsid w:val="00D50480"/>
    <w:rsid w:val="00D504C9"/>
    <w:rsid w:val="00D508B6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0983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894"/>
    <w:rsid w:val="00E62B8B"/>
    <w:rsid w:val="00E71C6B"/>
    <w:rsid w:val="00E7225C"/>
    <w:rsid w:val="00E73A98"/>
    <w:rsid w:val="00E76722"/>
    <w:rsid w:val="00E8042B"/>
    <w:rsid w:val="00E82669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5B40"/>
    <w:rsid w:val="00EA799B"/>
    <w:rsid w:val="00EA7A20"/>
    <w:rsid w:val="00EB2753"/>
    <w:rsid w:val="00EC2EA4"/>
    <w:rsid w:val="00EC2EE6"/>
    <w:rsid w:val="00EC3DAE"/>
    <w:rsid w:val="00EC6DCA"/>
    <w:rsid w:val="00ED29B3"/>
    <w:rsid w:val="00EE49E3"/>
    <w:rsid w:val="00EE73EB"/>
    <w:rsid w:val="00EE7B59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98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403C"/>
    <w:rsid w:val="00FD5510"/>
    <w:rsid w:val="00FE1034"/>
    <w:rsid w:val="00FE2526"/>
    <w:rsid w:val="00FE2C18"/>
    <w:rsid w:val="00FE374E"/>
    <w:rsid w:val="00FF2861"/>
    <w:rsid w:val="00FF5C63"/>
    <w:rsid w:val="00FF674A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0F2E10FB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1D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50424-653F-4872-8B5C-09F75413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185</cp:revision>
  <cp:lastPrinted>2017-10-09T07:25:00Z</cp:lastPrinted>
  <dcterms:created xsi:type="dcterms:W3CDTF">2021-04-06T16:04:00Z</dcterms:created>
  <dcterms:modified xsi:type="dcterms:W3CDTF">2026-08-21T07:36:00Z</dcterms:modified>
</cp:coreProperties>
</file>